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9CEE3" w14:textId="77777777" w:rsidR="00517671" w:rsidRPr="00517671" w:rsidRDefault="00517671" w:rsidP="00517671">
      <w:pPr>
        <w:spacing w:line="419" w:lineRule="auto"/>
        <w:ind w:right="4016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z w:val="22"/>
          <w:szCs w:val="22"/>
        </w:rPr>
        <w:t>Tegan Logan</w:t>
      </w:r>
    </w:p>
    <w:p w14:paraId="4992A447" w14:textId="508D8590" w:rsidR="000A5527" w:rsidRPr="00517671" w:rsidRDefault="00517671" w:rsidP="00517671">
      <w:pPr>
        <w:spacing w:line="419" w:lineRule="auto"/>
        <w:ind w:right="4016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tr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Ad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d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 xml:space="preserve">s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te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Z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ip</w:t>
      </w:r>
    </w:p>
    <w:p w14:paraId="550D2785" w14:textId="45E7FC21" w:rsidR="000A5527" w:rsidRPr="00517671" w:rsidRDefault="00517671" w:rsidP="00517671">
      <w:pPr>
        <w:spacing w:before="24"/>
        <w:ind w:right="4020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78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1-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000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-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00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0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74B1F5B3" w14:textId="212C91F4" w:rsidR="000A5527" w:rsidRPr="00517671" w:rsidRDefault="00517671" w:rsidP="00517671">
      <w:pPr>
        <w:spacing w:line="220" w:lineRule="exact"/>
        <w:ind w:right="3483"/>
        <w:rPr>
          <w:rFonts w:asciiTheme="minorHAnsi" w:hAnsiTheme="minorHAnsi" w:cstheme="minorHAnsi"/>
          <w:sz w:val="22"/>
          <w:szCs w:val="22"/>
        </w:rPr>
        <w:sectPr w:rsidR="000A5527" w:rsidRPr="00517671" w:rsidSect="00517671">
          <w:type w:val="continuous"/>
          <w:pgSz w:w="11900" w:h="16840"/>
          <w:pgMar w:top="1580" w:right="1280" w:bottom="280" w:left="1260" w:header="720" w:footer="720" w:gutter="0"/>
          <w:cols w:space="209"/>
        </w:sectPr>
      </w:pPr>
      <w:hyperlink r:id="rId5" w:history="1">
        <w:r w:rsidRPr="00517671">
          <w:rPr>
            <w:rStyle w:val="Hyperlink"/>
            <w:rFonts w:asciiTheme="minorHAnsi" w:hAnsiTheme="minorHAnsi" w:cstheme="minorHAnsi"/>
            <w:color w:val="auto"/>
            <w:spacing w:val="1"/>
            <w:w w:val="102"/>
            <w:position w:val="-1"/>
            <w:sz w:val="22"/>
            <w:szCs w:val="22"/>
          </w:rPr>
          <w:t>tegan@gmail.com</w:t>
        </w:r>
      </w:hyperlink>
    </w:p>
    <w:p w14:paraId="3C29C2D5" w14:textId="77777777" w:rsidR="00517671" w:rsidRPr="00517671" w:rsidRDefault="00517671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517671" w:rsidRPr="00517671">
          <w:type w:val="continuous"/>
          <w:pgSz w:w="11900" w:h="16840"/>
          <w:pgMar w:top="1580" w:right="1280" w:bottom="280" w:left="1260" w:header="720" w:footer="720" w:gutter="0"/>
          <w:cols w:space="720"/>
        </w:sectPr>
      </w:pPr>
    </w:p>
    <w:p w14:paraId="1F7053DB" w14:textId="77777777" w:rsidR="000A5527" w:rsidRPr="00517671" w:rsidRDefault="000A552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34DCC68" w14:textId="77777777" w:rsidR="000A5527" w:rsidRPr="00517671" w:rsidRDefault="00517671">
      <w:pPr>
        <w:spacing w:before="37"/>
        <w:ind w:left="4183" w:right="4153"/>
        <w:jc w:val="center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PR</w:t>
      </w:r>
      <w:r w:rsidRPr="00517671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F</w:t>
      </w:r>
      <w:r w:rsidRPr="00517671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IL</w:t>
      </w:r>
      <w:r w:rsidRPr="00517671">
        <w:rPr>
          <w:rFonts w:asciiTheme="minorHAnsi" w:hAnsiTheme="minorHAnsi" w:cstheme="minorHAnsi"/>
          <w:b/>
          <w:w w:val="102"/>
          <w:sz w:val="22"/>
          <w:szCs w:val="22"/>
        </w:rPr>
        <w:t>E</w:t>
      </w:r>
    </w:p>
    <w:p w14:paraId="4AA76F13" w14:textId="77777777" w:rsidR="000A5527" w:rsidRPr="00517671" w:rsidRDefault="000A5527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45CF5B6" w14:textId="77777777" w:rsidR="000A5527" w:rsidRPr="00517671" w:rsidRDefault="00517671">
      <w:pPr>
        <w:spacing w:line="243" w:lineRule="auto"/>
        <w:ind w:left="142" w:right="70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ep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 xml:space="preserve">l 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  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ts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 xml:space="preserve">d 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 xml:space="preserve">r 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17671">
        <w:rPr>
          <w:rFonts w:asciiTheme="minorHAnsi" w:hAnsiTheme="minorHAnsi" w:cstheme="minorHAnsi"/>
          <w:sz w:val="22"/>
          <w:szCs w:val="22"/>
        </w:rPr>
        <w:t xml:space="preserve">ith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rk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 xml:space="preserve">g 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ex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 xml:space="preserve">.   </w:t>
      </w:r>
      <w:r w:rsidRPr="005176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 xml:space="preserve">re 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co</w:t>
      </w:r>
      <w:r w:rsidRPr="00517671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pe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en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c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s i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c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ud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:</w:t>
      </w:r>
    </w:p>
    <w:p w14:paraId="4D4AF75F" w14:textId="77777777" w:rsidR="000A5527" w:rsidRPr="00517671" w:rsidRDefault="000A5527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000D073" w14:textId="77777777" w:rsidR="000A5527" w:rsidRPr="00517671" w:rsidRDefault="000A55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2"/>
        <w:gridCol w:w="3658"/>
        <w:gridCol w:w="2544"/>
      </w:tblGrid>
      <w:tr w:rsidR="00517671" w:rsidRPr="00517671" w14:paraId="3DF056BF" w14:textId="77777777">
        <w:trPr>
          <w:trHeight w:hRule="exact" w:val="429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14:paraId="4A49BCEB" w14:textId="77777777" w:rsidR="000A5527" w:rsidRPr="00517671" w:rsidRDefault="00517671">
            <w:pPr>
              <w:spacing w:before="7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7671">
              <w:rPr>
                <w:rFonts w:asciiTheme="minorHAnsi" w:eastAsia="Microsoft Sans Serif" w:hAnsiTheme="minorHAnsi" w:cstheme="minorHAnsi"/>
                <w:w w:val="176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B</w:t>
            </w:r>
            <w:r w:rsidRPr="005176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5176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an</w:t>
            </w:r>
            <w:r w:rsidRPr="005176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d</w:t>
            </w:r>
            <w:r w:rsidRPr="0051767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5176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51767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517671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-4"/>
                <w:w w:val="102"/>
                <w:sz w:val="22"/>
                <w:szCs w:val="22"/>
              </w:rPr>
              <w:t>S</w:t>
            </w:r>
            <w:r w:rsidRPr="00517671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t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r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a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t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eg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y</w:t>
            </w: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9E167DB" w14:textId="77777777" w:rsidR="000A5527" w:rsidRPr="00517671" w:rsidRDefault="00517671">
            <w:pPr>
              <w:spacing w:before="78"/>
              <w:ind w:left="892"/>
              <w:rPr>
                <w:rFonts w:asciiTheme="minorHAnsi" w:hAnsiTheme="minorHAnsi" w:cstheme="minorHAnsi"/>
                <w:sz w:val="22"/>
                <w:szCs w:val="22"/>
              </w:rPr>
            </w:pPr>
            <w:r w:rsidRPr="00517671">
              <w:rPr>
                <w:rFonts w:asciiTheme="minorHAnsi" w:eastAsia="Microsoft Sans Serif" w:hAnsiTheme="minorHAnsi" w:cstheme="minorHAnsi"/>
                <w:w w:val="176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767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176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ch</w:t>
            </w:r>
            <w:r w:rsidRPr="0051767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767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E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x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pan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s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i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n</w:t>
            </w: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2759DFED" w14:textId="77777777" w:rsidR="000A5527" w:rsidRPr="00517671" w:rsidRDefault="00517671">
            <w:pPr>
              <w:spacing w:before="78"/>
              <w:ind w:left="738"/>
              <w:rPr>
                <w:rFonts w:asciiTheme="minorHAnsi" w:hAnsiTheme="minorHAnsi" w:cstheme="minorHAnsi"/>
                <w:sz w:val="22"/>
                <w:szCs w:val="22"/>
              </w:rPr>
            </w:pPr>
            <w:r w:rsidRPr="00517671">
              <w:rPr>
                <w:rFonts w:asciiTheme="minorHAnsi" w:eastAsia="Microsoft Sans Serif" w:hAnsiTheme="minorHAnsi" w:cstheme="minorHAnsi"/>
                <w:w w:val="176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S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a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l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e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s</w:t>
            </w:r>
          </w:p>
        </w:tc>
      </w:tr>
      <w:tr w:rsidR="00517671" w:rsidRPr="00517671" w14:paraId="79219873" w14:textId="77777777">
        <w:trPr>
          <w:trHeight w:hRule="exact" w:val="429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14:paraId="483CBA73" w14:textId="77777777" w:rsidR="000A5527" w:rsidRPr="00517671" w:rsidRDefault="00517671">
            <w:pPr>
              <w:spacing w:before="9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7671">
              <w:rPr>
                <w:rFonts w:asciiTheme="minorHAnsi" w:eastAsia="Microsoft Sans Serif" w:hAnsiTheme="minorHAnsi" w:cstheme="minorHAnsi"/>
                <w:w w:val="176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51767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176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5176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51767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17671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R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e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s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e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a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r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c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h</w:t>
            </w: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CC9982E" w14:textId="77777777" w:rsidR="000A5527" w:rsidRPr="00517671" w:rsidRDefault="00517671">
            <w:pPr>
              <w:spacing w:before="90"/>
              <w:ind w:left="892"/>
              <w:rPr>
                <w:rFonts w:asciiTheme="minorHAnsi" w:hAnsiTheme="minorHAnsi" w:cstheme="minorHAnsi"/>
                <w:sz w:val="22"/>
                <w:szCs w:val="22"/>
              </w:rPr>
            </w:pPr>
            <w:r w:rsidRPr="00517671">
              <w:rPr>
                <w:rFonts w:asciiTheme="minorHAnsi" w:eastAsia="Microsoft Sans Serif" w:hAnsiTheme="minorHAnsi" w:cstheme="minorHAnsi"/>
                <w:w w:val="176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51767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176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od</w:t>
            </w:r>
            <w:r w:rsidRPr="005176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uc</w:t>
            </w:r>
            <w:r w:rsidRPr="00517671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17671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De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v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e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l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op</w:t>
            </w:r>
            <w:r w:rsidRPr="00517671">
              <w:rPr>
                <w:rFonts w:asciiTheme="minorHAnsi" w:hAnsiTheme="minorHAnsi" w:cstheme="minorHAnsi"/>
                <w:spacing w:val="-1"/>
                <w:w w:val="102"/>
                <w:sz w:val="22"/>
                <w:szCs w:val="22"/>
              </w:rPr>
              <w:t>m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e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n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t</w:t>
            </w:r>
          </w:p>
        </w:tc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</w:tcPr>
          <w:p w14:paraId="3CE004B6" w14:textId="77777777" w:rsidR="000A5527" w:rsidRPr="00517671" w:rsidRDefault="00517671">
            <w:pPr>
              <w:spacing w:before="90"/>
              <w:ind w:left="738"/>
              <w:rPr>
                <w:rFonts w:asciiTheme="minorHAnsi" w:hAnsiTheme="minorHAnsi" w:cstheme="minorHAnsi"/>
                <w:sz w:val="22"/>
                <w:szCs w:val="22"/>
              </w:rPr>
            </w:pPr>
            <w:r w:rsidRPr="00517671">
              <w:rPr>
                <w:rFonts w:asciiTheme="minorHAnsi" w:eastAsia="Microsoft Sans Serif" w:hAnsiTheme="minorHAnsi" w:cstheme="minorHAnsi"/>
                <w:w w:val="176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eastAsia="Microsoft Sans Serif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We</w:t>
            </w:r>
            <w:r w:rsidRPr="00517671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51767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De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v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e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l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o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p</w:t>
            </w:r>
            <w:r w:rsidRPr="00517671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m</w:t>
            </w:r>
            <w:r w:rsidRPr="00517671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en</w:t>
            </w:r>
            <w:r w:rsidRPr="00517671">
              <w:rPr>
                <w:rFonts w:asciiTheme="minorHAnsi" w:hAnsiTheme="minorHAnsi" w:cstheme="minorHAnsi"/>
                <w:w w:val="102"/>
                <w:sz w:val="22"/>
                <w:szCs w:val="22"/>
              </w:rPr>
              <w:t>t</w:t>
            </w:r>
          </w:p>
        </w:tc>
      </w:tr>
    </w:tbl>
    <w:p w14:paraId="18E267EB" w14:textId="77777777" w:rsidR="000A5527" w:rsidRPr="00517671" w:rsidRDefault="000A5527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444134B" w14:textId="77777777" w:rsidR="000A5527" w:rsidRPr="00517671" w:rsidRDefault="000A55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A4FAA3" w14:textId="77777777" w:rsidR="000A5527" w:rsidRPr="00517671" w:rsidRDefault="00517671">
      <w:pPr>
        <w:spacing w:before="37" w:line="220" w:lineRule="exact"/>
        <w:ind w:left="2981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EC</w:t>
      </w:r>
      <w:r w:rsidRPr="0051767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TE</w:t>
      </w:r>
      <w:r w:rsidRPr="00517671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517671">
        <w:rPr>
          <w:rFonts w:asciiTheme="minorHAnsi" w:hAnsiTheme="minorHAnsi" w:cstheme="minorHAnsi"/>
          <w:b/>
          <w:spacing w:val="23"/>
          <w:position w:val="-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-1"/>
          <w:w w:val="102"/>
          <w:position w:val="-1"/>
          <w:sz w:val="22"/>
          <w:szCs w:val="22"/>
        </w:rPr>
        <w:t>A</w:t>
      </w:r>
      <w:r w:rsidRPr="00517671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CC</w:t>
      </w:r>
      <w:r w:rsidRPr="00517671">
        <w:rPr>
          <w:rFonts w:asciiTheme="minorHAnsi" w:hAnsiTheme="minorHAnsi" w:cstheme="minorHAnsi"/>
          <w:b/>
          <w:spacing w:val="-1"/>
          <w:w w:val="102"/>
          <w:position w:val="-1"/>
          <w:sz w:val="22"/>
          <w:szCs w:val="22"/>
        </w:rPr>
        <w:t>OM</w:t>
      </w:r>
      <w:r w:rsidRPr="00517671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P</w:t>
      </w:r>
      <w:r w:rsidRPr="00517671">
        <w:rPr>
          <w:rFonts w:asciiTheme="minorHAnsi" w:hAnsiTheme="minorHAnsi" w:cstheme="minorHAnsi"/>
          <w:b/>
          <w:spacing w:val="-2"/>
          <w:w w:val="102"/>
          <w:position w:val="-1"/>
          <w:sz w:val="22"/>
          <w:szCs w:val="22"/>
        </w:rPr>
        <w:t>LI</w:t>
      </w:r>
      <w:r w:rsidRPr="00517671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SH</w:t>
      </w:r>
      <w:r w:rsidRPr="00517671">
        <w:rPr>
          <w:rFonts w:asciiTheme="minorHAnsi" w:hAnsiTheme="minorHAnsi" w:cstheme="minorHAnsi"/>
          <w:b/>
          <w:spacing w:val="-1"/>
          <w:w w:val="102"/>
          <w:position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b/>
          <w:spacing w:val="-2"/>
          <w:w w:val="102"/>
          <w:position w:val="-1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-1"/>
          <w:w w:val="102"/>
          <w:position w:val="-1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T</w:t>
      </w:r>
      <w:r w:rsidRPr="00517671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6E30299C" w14:textId="77777777" w:rsidR="000A5527" w:rsidRPr="00517671" w:rsidRDefault="000A5527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652F8C8" w14:textId="5EFF7874" w:rsidR="000A5527" w:rsidRPr="00517671" w:rsidRDefault="00517671" w:rsidP="00517671">
      <w:pPr>
        <w:spacing w:before="37"/>
        <w:ind w:left="14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17671">
        <w:rPr>
          <w:rFonts w:asciiTheme="minorHAnsi" w:hAnsiTheme="minorHAnsi" w:cstheme="minorHAnsi"/>
          <w:b/>
          <w:spacing w:val="-4"/>
          <w:sz w:val="22"/>
          <w:szCs w:val="22"/>
        </w:rPr>
        <w:t>k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z w:val="22"/>
          <w:szCs w:val="22"/>
        </w:rPr>
        <w:t>t</w:t>
      </w:r>
      <w:r w:rsidRPr="00517671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rc</w:t>
      </w:r>
      <w:r w:rsidRPr="00517671">
        <w:rPr>
          <w:rFonts w:asciiTheme="minorHAnsi" w:hAnsiTheme="minorHAnsi" w:cstheme="minorHAnsi"/>
          <w:b/>
          <w:sz w:val="22"/>
          <w:szCs w:val="22"/>
        </w:rPr>
        <w:t>h</w:t>
      </w:r>
      <w:r w:rsidRPr="0051767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z w:val="22"/>
          <w:szCs w:val="22"/>
        </w:rPr>
        <w:t>&amp;</w:t>
      </w:r>
      <w:r w:rsidRPr="0051767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Br</w:t>
      </w:r>
      <w:r w:rsidRPr="00517671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a</w:t>
      </w:r>
      <w:r w:rsidRPr="00517671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d</w:t>
      </w:r>
      <w:r w:rsidRPr="00517671">
        <w:rPr>
          <w:rFonts w:asciiTheme="minorHAnsi" w:hAnsiTheme="minorHAnsi" w:cstheme="minorHAnsi"/>
          <w:b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w w:val="102"/>
          <w:sz w:val="22"/>
          <w:szCs w:val="22"/>
        </w:rPr>
        <w:t>g</w:t>
      </w:r>
    </w:p>
    <w:p w14:paraId="381EC58E" w14:textId="77777777" w:rsidR="000A5527" w:rsidRPr="00517671" w:rsidRDefault="00517671">
      <w:pPr>
        <w:ind w:left="49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ti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7671">
        <w:rPr>
          <w:rFonts w:asciiTheme="minorHAnsi" w:hAnsiTheme="minorHAnsi" w:cstheme="minorHAnsi"/>
          <w:sz w:val="22"/>
          <w:szCs w:val="22"/>
        </w:rPr>
        <w:t xml:space="preserve">e 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17671">
        <w:rPr>
          <w:rFonts w:asciiTheme="minorHAnsi" w:hAnsiTheme="minorHAnsi" w:cstheme="minorHAnsi"/>
          <w:sz w:val="22"/>
          <w:szCs w:val="22"/>
        </w:rPr>
        <w:t>sis</w:t>
      </w:r>
      <w:r w:rsidRPr="0051767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7671">
        <w:rPr>
          <w:rFonts w:asciiTheme="minorHAnsi" w:hAnsiTheme="minorHAnsi" w:cstheme="minorHAnsi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le</w:t>
      </w:r>
      <w:r w:rsidRPr="0051767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ti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$5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7671">
        <w:rPr>
          <w:rFonts w:asciiTheme="minorHAnsi" w:hAnsiTheme="minorHAnsi" w:cstheme="minorHAnsi"/>
          <w:sz w:val="22"/>
          <w:szCs w:val="22"/>
        </w:rPr>
        <w:t xml:space="preserve">0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4"/>
          <w:w w:val="102"/>
          <w:sz w:val="22"/>
          <w:szCs w:val="22"/>
        </w:rPr>
        <w:t>Z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d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0F8DBB92" w14:textId="77777777" w:rsidR="000A5527" w:rsidRPr="00517671" w:rsidRDefault="00517671">
      <w:pPr>
        <w:spacing w:before="5"/>
        <w:ind w:left="49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x</w:t>
      </w:r>
      <w:r w:rsidRPr="005176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b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3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ne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B61817E" w14:textId="77777777" w:rsidR="000A5527" w:rsidRPr="00517671" w:rsidRDefault="00517671">
      <w:pPr>
        <w:spacing w:before="17"/>
        <w:ind w:left="49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ze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sf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se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to</w:t>
      </w:r>
      <w:r w:rsidRPr="005176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si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ss</w:t>
      </w:r>
      <w:r w:rsidRPr="005176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f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m</w:t>
      </w:r>
    </w:p>
    <w:p w14:paraId="76B1941D" w14:textId="77777777" w:rsidR="000A5527" w:rsidRPr="00517671" w:rsidRDefault="00517671">
      <w:pPr>
        <w:spacing w:before="5"/>
        <w:ind w:left="49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517671">
        <w:rPr>
          <w:rFonts w:asciiTheme="minorHAnsi" w:hAnsiTheme="minorHAnsi" w:cstheme="minorHAnsi"/>
          <w:sz w:val="22"/>
          <w:szCs w:val="22"/>
        </w:rPr>
        <w:t>%</w:t>
      </w:r>
      <w:r w:rsidRPr="005176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to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17671">
        <w:rPr>
          <w:rFonts w:asciiTheme="minorHAnsi" w:hAnsiTheme="minorHAnsi" w:cstheme="minorHAnsi"/>
          <w:sz w:val="22"/>
          <w:szCs w:val="22"/>
        </w:rPr>
        <w:t>%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7671">
        <w:rPr>
          <w:rFonts w:asciiTheme="minorHAnsi" w:hAnsiTheme="minorHAnsi" w:cstheme="minorHAnsi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v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enu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58C1878" w14:textId="77777777" w:rsidR="000A5527" w:rsidRPr="00517671" w:rsidRDefault="00517671">
      <w:pPr>
        <w:spacing w:before="20"/>
        <w:ind w:left="49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Eu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nen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 xml:space="preserve">. </w:t>
      </w:r>
      <w:r w:rsidRPr="0051767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ti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3A9377DB" w14:textId="77777777" w:rsidR="000A5527" w:rsidRPr="00517671" w:rsidRDefault="00517671">
      <w:pPr>
        <w:spacing w:before="5"/>
        <w:ind w:left="49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$1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7671">
        <w:rPr>
          <w:rFonts w:asciiTheme="minorHAnsi" w:hAnsiTheme="minorHAnsi" w:cstheme="minorHAnsi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h</w:t>
      </w:r>
      <w:r w:rsidRPr="005176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4"/>
          <w:w w:val="102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3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m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4B36B83" w14:textId="77777777" w:rsidR="000A5527" w:rsidRPr="00517671" w:rsidRDefault="000A5527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920250D" w14:textId="09BCE72A" w:rsidR="000A5527" w:rsidRPr="00517671" w:rsidRDefault="00517671" w:rsidP="00517671">
      <w:pPr>
        <w:ind w:left="14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z w:val="22"/>
          <w:szCs w:val="22"/>
        </w:rPr>
        <w:t>i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ne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ve</w:t>
      </w:r>
      <w:r w:rsidRPr="00517671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p</w:t>
      </w:r>
      <w:r w:rsidRPr="00517671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m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w w:val="102"/>
          <w:sz w:val="22"/>
          <w:szCs w:val="22"/>
        </w:rPr>
        <w:t>t</w:t>
      </w:r>
    </w:p>
    <w:p w14:paraId="513A23B6" w14:textId="77777777" w:rsidR="000A5527" w:rsidRPr="00517671" w:rsidRDefault="00517671">
      <w:pPr>
        <w:ind w:left="49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-2"/>
          <w:sz w:val="22"/>
          <w:szCs w:val="22"/>
        </w:rPr>
        <w:t>La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unche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$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30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7671">
        <w:rPr>
          <w:rFonts w:asciiTheme="minorHAnsi" w:hAnsiTheme="minorHAnsi" w:cstheme="minorHAnsi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ti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bu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ne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E78DB9A" w14:textId="77777777" w:rsidR="000A5527" w:rsidRPr="00517671" w:rsidRDefault="00517671">
      <w:pPr>
        <w:spacing w:before="20" w:line="243" w:lineRule="auto"/>
        <w:ind w:left="492" w:right="71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w</w:t>
      </w:r>
      <w:r w:rsidRPr="005176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si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ss</w:t>
      </w:r>
      <w:r w:rsidRPr="0051767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17671">
        <w:rPr>
          <w:rFonts w:asciiTheme="minorHAnsi" w:hAnsiTheme="minorHAnsi" w:cstheme="minorHAnsi"/>
          <w:sz w:val="22"/>
          <w:szCs w:val="22"/>
        </w:rPr>
        <w:t>%</w:t>
      </w:r>
      <w:r w:rsidRPr="005176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$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6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000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517671">
        <w:rPr>
          <w:rFonts w:asciiTheme="minorHAnsi" w:hAnsiTheme="minorHAnsi" w:cstheme="minorHAnsi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in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517671">
        <w:rPr>
          <w:rFonts w:asciiTheme="minorHAnsi" w:hAnsiTheme="minorHAnsi" w:cstheme="minorHAnsi"/>
          <w:sz w:val="22"/>
          <w:szCs w:val="22"/>
        </w:rPr>
        <w:t>.</w:t>
      </w:r>
      <w:r w:rsidRPr="0051767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a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me</w:t>
      </w:r>
      <w:r w:rsidRPr="00517671">
        <w:rPr>
          <w:rFonts w:asciiTheme="minorHAnsi" w:hAnsiTheme="minorHAnsi" w:cstheme="minorHAnsi"/>
          <w:spacing w:val="-4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 xml:space="preserve">t,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517671">
        <w:rPr>
          <w:rFonts w:asciiTheme="minorHAnsi" w:hAnsiTheme="minorHAnsi" w:cstheme="minorHAnsi"/>
          <w:sz w:val="22"/>
          <w:szCs w:val="22"/>
        </w:rPr>
        <w:t>si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dv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rti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17671">
        <w:rPr>
          <w:rFonts w:asciiTheme="minorHAnsi" w:hAnsiTheme="minorHAnsi" w:cstheme="minorHAnsi"/>
          <w:sz w:val="22"/>
          <w:szCs w:val="22"/>
        </w:rPr>
        <w:t>ts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ti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3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4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3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840D975" w14:textId="77777777" w:rsidR="000A5527" w:rsidRPr="00517671" w:rsidRDefault="000A5527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B8C88BF" w14:textId="2EFCF4C0" w:rsidR="000A5527" w:rsidRPr="00517671" w:rsidRDefault="00517671" w:rsidP="00517671">
      <w:pPr>
        <w:ind w:left="14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517671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17671">
        <w:rPr>
          <w:rFonts w:asciiTheme="minorHAnsi" w:hAnsiTheme="minorHAnsi" w:cstheme="minorHAnsi"/>
          <w:b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on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ne</w:t>
      </w:r>
      <w:r w:rsidRPr="00517671">
        <w:rPr>
          <w:rFonts w:asciiTheme="minorHAnsi" w:hAnsiTheme="minorHAnsi" w:cstheme="minorHAnsi"/>
          <w:b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Ma</w:t>
      </w:r>
      <w:r w:rsidRPr="00517671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age</w:t>
      </w:r>
      <w:r w:rsidRPr="00517671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m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w w:val="102"/>
          <w:sz w:val="22"/>
          <w:szCs w:val="22"/>
        </w:rPr>
        <w:t>t</w:t>
      </w:r>
    </w:p>
    <w:p w14:paraId="4966D5D6" w14:textId="77777777" w:rsidR="000A5527" w:rsidRPr="00517671" w:rsidRDefault="00517671">
      <w:pPr>
        <w:spacing w:line="248" w:lineRule="auto"/>
        <w:ind w:left="492" w:right="7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le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rs</w:t>
      </w:r>
      <w:r w:rsidRPr="0051767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to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chan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7671">
        <w:rPr>
          <w:rFonts w:asciiTheme="minorHAnsi" w:hAnsiTheme="minorHAnsi" w:cstheme="minorHAnsi"/>
          <w:sz w:val="22"/>
          <w:szCs w:val="22"/>
        </w:rPr>
        <w:t>is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te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li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 xml:space="preserve">in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cha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9265367" w14:textId="77777777" w:rsidR="000A5527" w:rsidRPr="00517671" w:rsidRDefault="00517671">
      <w:pPr>
        <w:spacing w:before="12" w:line="259" w:lineRule="auto"/>
        <w:ind w:left="492" w:right="3289"/>
        <w:rPr>
          <w:rFonts w:asciiTheme="minorHAnsi" w:hAnsiTheme="minorHAnsi" w:cstheme="minorHAnsi"/>
          <w:sz w:val="22"/>
          <w:szCs w:val="22"/>
        </w:rPr>
        <w:sectPr w:rsidR="000A5527" w:rsidRPr="00517671">
          <w:type w:val="continuous"/>
          <w:pgSz w:w="11900" w:h="16840"/>
          <w:pgMar w:top="1580" w:right="1280" w:bottom="280" w:left="1260" w:header="720" w:footer="720" w:gutter="0"/>
          <w:cols w:space="720"/>
        </w:sect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it,</w:t>
      </w:r>
      <w:r w:rsidRPr="005176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in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try</w:t>
      </w:r>
      <w:r w:rsidRPr="005176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p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4"/>
          <w:w w:val="102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ss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on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 xml:space="preserve">.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Man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Pr="00517671">
        <w:rPr>
          <w:rFonts w:asciiTheme="minorHAnsi" w:hAnsiTheme="minorHAnsi" w:cstheme="minorHAnsi"/>
          <w:sz w:val="22"/>
          <w:szCs w:val="22"/>
        </w:rPr>
        <w:t>rf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oc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ss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to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8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ep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rt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 xml:space="preserve">.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g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E5A5609" w14:textId="77777777" w:rsidR="000A5527" w:rsidRPr="00517671" w:rsidRDefault="000A552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0AA352EB" w14:textId="77777777" w:rsidR="000A5527" w:rsidRPr="00517671" w:rsidRDefault="000A55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B0A4F7" w14:textId="77777777" w:rsidR="000A5527" w:rsidRPr="00517671" w:rsidRDefault="000A55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B555EC" w14:textId="77777777" w:rsidR="000A5527" w:rsidRPr="00517671" w:rsidRDefault="000A55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AE0F6F" w14:textId="77777777" w:rsidR="000A5527" w:rsidRPr="00517671" w:rsidRDefault="000A55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92E0D9" w14:textId="77777777" w:rsidR="000A5527" w:rsidRPr="00517671" w:rsidRDefault="00517671">
      <w:pPr>
        <w:spacing w:before="37"/>
        <w:ind w:left="3308" w:right="3315"/>
        <w:jc w:val="center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176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sz w:val="22"/>
          <w:szCs w:val="22"/>
        </w:rPr>
        <w:t>T</w:t>
      </w:r>
      <w:r w:rsidRPr="00517671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H</w:t>
      </w:r>
      <w:r w:rsidRPr="00517671">
        <w:rPr>
          <w:rFonts w:asciiTheme="minorHAnsi" w:hAnsiTheme="minorHAnsi" w:cstheme="minorHAnsi"/>
          <w:b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TO</w:t>
      </w:r>
      <w:r w:rsidRPr="00517671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41C8E8A2" w14:textId="77777777" w:rsidR="000A5527" w:rsidRPr="00517671" w:rsidRDefault="000A552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39155CF" w14:textId="77777777" w:rsidR="000A5527" w:rsidRPr="00517671" w:rsidRDefault="00517671">
      <w:pPr>
        <w:ind w:left="65" w:right="70"/>
        <w:jc w:val="center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i/>
          <w:spacing w:val="3"/>
          <w:sz w:val="22"/>
          <w:szCs w:val="22"/>
        </w:rPr>
        <w:t>F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de</w:t>
      </w:r>
      <w:r w:rsidRPr="00517671">
        <w:rPr>
          <w:rFonts w:asciiTheme="minorHAnsi" w:hAnsiTheme="minorHAnsi" w:cstheme="minorHAnsi"/>
          <w:i/>
          <w:sz w:val="22"/>
          <w:szCs w:val="22"/>
        </w:rPr>
        <w:t>r</w:t>
      </w:r>
      <w:r w:rsidRPr="00517671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i/>
          <w:sz w:val="22"/>
          <w:szCs w:val="22"/>
        </w:rPr>
        <w:t>d</w:t>
      </w:r>
      <w:r w:rsidRPr="00517671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wne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i/>
          <w:sz w:val="22"/>
          <w:szCs w:val="22"/>
        </w:rPr>
        <w:t>,</w:t>
      </w:r>
      <w:r w:rsidRPr="0051767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ar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ri</w:t>
      </w:r>
      <w:r w:rsidRPr="00517671">
        <w:rPr>
          <w:rFonts w:asciiTheme="minorHAnsi" w:hAnsiTheme="minorHAnsi" w:cstheme="minorHAnsi"/>
          <w:b/>
          <w:sz w:val="22"/>
          <w:szCs w:val="22"/>
        </w:rPr>
        <w:t>sh</w:t>
      </w:r>
      <w:r w:rsidRPr="0051767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17671">
        <w:rPr>
          <w:rFonts w:asciiTheme="minorHAnsi" w:hAnsiTheme="minorHAnsi" w:cstheme="minorHAnsi"/>
          <w:b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ed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5176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1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9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9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5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-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2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0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0995C091" w14:textId="77777777" w:rsidR="000A5527" w:rsidRPr="00517671" w:rsidRDefault="000A5527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51093066" w14:textId="77777777" w:rsidR="000A5527" w:rsidRPr="00517671" w:rsidRDefault="00517671">
      <w:pPr>
        <w:spacing w:line="245" w:lineRule="auto"/>
        <w:ind w:left="452" w:right="70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517671">
        <w:rPr>
          <w:rFonts w:asciiTheme="minorHAnsi" w:hAnsiTheme="minorHAnsi" w:cstheme="minorHAnsi"/>
          <w:sz w:val="22"/>
          <w:szCs w:val="22"/>
        </w:rPr>
        <w:t>li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517671">
        <w:rPr>
          <w:rFonts w:asciiTheme="minorHAnsi" w:hAnsiTheme="minorHAnsi" w:cstheme="minorHAnsi"/>
          <w:sz w:val="22"/>
          <w:szCs w:val="22"/>
        </w:rPr>
        <w:t>ti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517671">
        <w:rPr>
          <w:rFonts w:asciiTheme="minorHAnsi" w:hAnsiTheme="minorHAnsi" w:cstheme="minorHAnsi"/>
          <w:sz w:val="22"/>
          <w:szCs w:val="22"/>
        </w:rPr>
        <w:t>si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ss</w:t>
      </w:r>
      <w:r w:rsidRPr="0051767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ti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eg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f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 xml:space="preserve">m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le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to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517671">
        <w:rPr>
          <w:rFonts w:asciiTheme="minorHAnsi" w:hAnsiTheme="minorHAnsi" w:cstheme="minorHAnsi"/>
          <w:sz w:val="22"/>
          <w:szCs w:val="22"/>
        </w:rPr>
        <w:t xml:space="preserve">. 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w</w:t>
      </w:r>
      <w:r w:rsidRPr="005176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7671">
        <w:rPr>
          <w:rFonts w:asciiTheme="minorHAnsi" w:hAnsiTheme="minorHAnsi" w:cstheme="minorHAnsi"/>
          <w:sz w:val="22"/>
          <w:szCs w:val="22"/>
        </w:rPr>
        <w:t xml:space="preserve">y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6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-1"/>
          <w:w w:val="102"/>
          <w:sz w:val="22"/>
          <w:szCs w:val="22"/>
        </w:rPr>
        <w:t>%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8929BF5" w14:textId="77777777" w:rsidR="000A5527" w:rsidRPr="00517671" w:rsidRDefault="00517671">
      <w:pPr>
        <w:spacing w:before="14"/>
        <w:ind w:left="45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cha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7671">
        <w:rPr>
          <w:rFonts w:asciiTheme="minorHAnsi" w:hAnsiTheme="minorHAnsi" w:cstheme="minorHAnsi"/>
          <w:sz w:val="22"/>
          <w:szCs w:val="22"/>
        </w:rPr>
        <w:t>h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rrish</w:t>
      </w:r>
      <w:r w:rsidRPr="005176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pu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b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li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at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on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B75FD37" w14:textId="77777777" w:rsidR="000A5527" w:rsidRPr="00517671" w:rsidRDefault="000A55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800072" w14:textId="77777777" w:rsidR="000A5527" w:rsidRPr="00517671" w:rsidRDefault="000A5527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19DEA9C" w14:textId="77777777" w:rsidR="000A5527" w:rsidRPr="00517671" w:rsidRDefault="00517671">
      <w:pPr>
        <w:ind w:left="65" w:right="70"/>
        <w:jc w:val="center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Cha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nn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i/>
          <w:sz w:val="22"/>
          <w:szCs w:val="22"/>
        </w:rPr>
        <w:t>l</w:t>
      </w:r>
      <w:r w:rsidRPr="00517671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Ma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ge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,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err</w:t>
      </w:r>
      <w:r w:rsidRPr="00517671">
        <w:rPr>
          <w:rFonts w:asciiTheme="minorHAnsi" w:hAnsiTheme="minorHAnsi" w:cstheme="minorHAnsi"/>
          <w:b/>
          <w:sz w:val="22"/>
          <w:szCs w:val="22"/>
        </w:rPr>
        <w:t>a</w:t>
      </w:r>
      <w:r w:rsidRPr="00517671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yco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z w:val="22"/>
          <w:szCs w:val="22"/>
        </w:rPr>
        <w:t>,</w:t>
      </w:r>
      <w:r w:rsidRPr="0051767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z w:val="22"/>
          <w:szCs w:val="22"/>
        </w:rPr>
        <w:t>I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nc</w:t>
      </w:r>
      <w:r w:rsidRPr="00517671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             </w:t>
      </w:r>
      <w:r w:rsidRPr="005176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2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000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-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2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00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623E2A4D" w14:textId="77777777" w:rsidR="000A5527" w:rsidRPr="00517671" w:rsidRDefault="000A5527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5E9BEB1" w14:textId="77777777" w:rsidR="000A5527" w:rsidRPr="00517671" w:rsidRDefault="00517671">
      <w:pPr>
        <w:ind w:left="45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Man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&amp;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Ga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z w:val="22"/>
          <w:szCs w:val="22"/>
        </w:rPr>
        <w:t>ts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&amp;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rs</w:t>
      </w:r>
      <w:r w:rsidRPr="005176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ls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si</w:t>
      </w:r>
      <w:r w:rsidRPr="00517671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345434C" w14:textId="77777777" w:rsidR="000A5527" w:rsidRPr="00517671" w:rsidRDefault="00517671">
      <w:pPr>
        <w:spacing w:before="20" w:line="245" w:lineRule="auto"/>
        <w:ind w:left="452" w:right="7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Ap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z w:val="22"/>
          <w:szCs w:val="22"/>
        </w:rPr>
        <w:t>li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z w:val="22"/>
          <w:szCs w:val="22"/>
        </w:rPr>
        <w:t>sh</w:t>
      </w:r>
      <w:r w:rsidRPr="0051767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to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517671">
        <w:rPr>
          <w:rFonts w:asciiTheme="minorHAnsi" w:hAnsiTheme="minorHAnsi" w:cstheme="minorHAnsi"/>
          <w:sz w:val="22"/>
          <w:szCs w:val="22"/>
        </w:rPr>
        <w:t>ti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517671">
        <w:rPr>
          <w:rFonts w:asciiTheme="minorHAnsi" w:hAnsiTheme="minorHAnsi" w:cstheme="minorHAnsi"/>
          <w:sz w:val="22"/>
          <w:szCs w:val="22"/>
        </w:rPr>
        <w:t>si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ss</w:t>
      </w:r>
      <w:r w:rsidRPr="005176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h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an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 xml:space="preserve">s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w</w:t>
      </w:r>
      <w:r w:rsidRPr="005176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rt</w:t>
      </w:r>
      <w:r w:rsidRPr="005176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&amp;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ti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ue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h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ne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l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333A0E3" w14:textId="77777777" w:rsidR="000A5527" w:rsidRPr="00517671" w:rsidRDefault="000A552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EAFFC0F" w14:textId="77777777" w:rsidR="000A5527" w:rsidRPr="00517671" w:rsidRDefault="00517671">
      <w:pPr>
        <w:ind w:left="65" w:right="140"/>
        <w:jc w:val="center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i/>
          <w:sz w:val="22"/>
          <w:szCs w:val="22"/>
        </w:rPr>
        <w:t>s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i/>
          <w:sz w:val="22"/>
          <w:szCs w:val="22"/>
        </w:rPr>
        <w:t>st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i/>
          <w:sz w:val="22"/>
          <w:szCs w:val="22"/>
        </w:rPr>
        <w:t>t</w:t>
      </w:r>
      <w:r w:rsidRPr="00517671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Bu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i/>
          <w:sz w:val="22"/>
          <w:szCs w:val="22"/>
        </w:rPr>
        <w:t>,</w:t>
      </w:r>
      <w:r w:rsidRPr="0051767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b/>
          <w:sz w:val="22"/>
          <w:szCs w:val="22"/>
        </w:rPr>
        <w:t>y</w:t>
      </w:r>
      <w:r w:rsidRPr="0051767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Co</w:t>
      </w:r>
      <w:r w:rsidRPr="00517671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pa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17671">
        <w:rPr>
          <w:rFonts w:asciiTheme="minorHAnsi" w:hAnsiTheme="minorHAnsi" w:cstheme="minorHAnsi"/>
          <w:b/>
          <w:sz w:val="22"/>
          <w:szCs w:val="22"/>
        </w:rPr>
        <w:t>,</w:t>
      </w:r>
      <w:r w:rsidRPr="00517671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b/>
          <w:sz w:val="22"/>
          <w:szCs w:val="22"/>
        </w:rPr>
        <w:t>il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nes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os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51767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1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9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98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-2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00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30658BE4" w14:textId="77777777" w:rsidR="000A5527" w:rsidRPr="00517671" w:rsidRDefault="000A5527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42B46565" w14:textId="77777777" w:rsidR="000A5527" w:rsidRPr="00517671" w:rsidRDefault="00517671">
      <w:pPr>
        <w:ind w:left="45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in</w:t>
      </w:r>
      <w:r w:rsidRPr="005176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$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18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7671">
        <w:rPr>
          <w:rFonts w:asciiTheme="minorHAnsi" w:hAnsiTheme="minorHAnsi" w:cstheme="minorHAnsi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17671">
        <w:rPr>
          <w:rFonts w:asciiTheme="minorHAnsi" w:hAnsiTheme="minorHAnsi" w:cstheme="minorHAnsi"/>
          <w:sz w:val="22"/>
          <w:szCs w:val="22"/>
        </w:rPr>
        <w:t>til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bu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si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DA2BD0B" w14:textId="77777777" w:rsidR="000A5527" w:rsidRPr="00517671" w:rsidRDefault="00517671">
      <w:pPr>
        <w:spacing w:before="20"/>
        <w:ind w:left="45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y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517671">
        <w:rPr>
          <w:rFonts w:asciiTheme="minorHAnsi" w:hAnsiTheme="minorHAnsi" w:cstheme="minorHAnsi"/>
          <w:sz w:val="22"/>
          <w:szCs w:val="22"/>
        </w:rPr>
        <w:t>se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rd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ll</w:t>
      </w:r>
      <w:r w:rsidRPr="0051767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517671">
        <w:rPr>
          <w:rFonts w:asciiTheme="minorHAnsi" w:hAnsiTheme="minorHAnsi" w:cstheme="minorHAnsi"/>
          <w:sz w:val="22"/>
          <w:szCs w:val="22"/>
        </w:rPr>
        <w:t>9</w:t>
      </w:r>
      <w:r w:rsidRPr="0051767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17671">
        <w:rPr>
          <w:rFonts w:asciiTheme="minorHAnsi" w:hAnsiTheme="minorHAnsi" w:cstheme="minorHAnsi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Sp</w:t>
      </w:r>
      <w:r w:rsidRPr="00517671">
        <w:rPr>
          <w:rFonts w:asciiTheme="minorHAnsi" w:hAnsiTheme="minorHAnsi" w:cstheme="minorHAnsi"/>
          <w:sz w:val="22"/>
          <w:szCs w:val="22"/>
        </w:rPr>
        <w:t>ri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sz w:val="22"/>
          <w:szCs w:val="22"/>
        </w:rPr>
        <w:t>g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2</w:t>
      </w:r>
      <w:r w:rsidRPr="00517671">
        <w:rPr>
          <w:rFonts w:asciiTheme="minorHAnsi" w:hAnsiTheme="minorHAnsi" w:cstheme="minorHAnsi"/>
          <w:spacing w:val="-4"/>
          <w:w w:val="10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0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0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73B1150" w14:textId="77777777" w:rsidR="000A5527" w:rsidRPr="00517671" w:rsidRDefault="000A5527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013D407" w14:textId="77777777" w:rsidR="000A5527" w:rsidRPr="00517671" w:rsidRDefault="00517671">
      <w:pPr>
        <w:ind w:left="3965" w:right="3973"/>
        <w:jc w:val="center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ED</w:t>
      </w:r>
      <w:r w:rsidRPr="00517671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U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C</w:t>
      </w:r>
      <w:r w:rsidRPr="00517671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A</w:t>
      </w:r>
      <w:r w:rsidRPr="0051767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13B9B93B" w14:textId="77777777" w:rsidR="000A5527" w:rsidRPr="00517671" w:rsidRDefault="000A5527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703D81D" w14:textId="77777777" w:rsidR="000A5527" w:rsidRPr="00517671" w:rsidRDefault="00517671">
      <w:pPr>
        <w:ind w:left="66" w:right="75"/>
        <w:jc w:val="center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Bab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b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eg</w:t>
      </w:r>
      <w:r w:rsidRPr="00517671">
        <w:rPr>
          <w:rFonts w:asciiTheme="minorHAnsi" w:hAnsiTheme="minorHAnsi" w:cstheme="minorHAnsi"/>
          <w:b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17671">
        <w:rPr>
          <w:rFonts w:asciiTheme="minorHAnsi" w:hAnsiTheme="minorHAnsi" w:cstheme="minorHAnsi"/>
          <w:b/>
          <w:spacing w:val="-1"/>
          <w:sz w:val="22"/>
          <w:szCs w:val="22"/>
        </w:rPr>
        <w:t>.W</w:t>
      </w:r>
      <w:r w:rsidRPr="00517671">
        <w:rPr>
          <w:rFonts w:asciiTheme="minorHAnsi" w:hAnsiTheme="minorHAnsi" w:cstheme="minorHAnsi"/>
          <w:b/>
          <w:sz w:val="22"/>
          <w:szCs w:val="22"/>
        </w:rPr>
        <w:t>.</w:t>
      </w:r>
      <w:r w:rsidRPr="0051767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z w:val="22"/>
          <w:szCs w:val="22"/>
        </w:rPr>
        <w:t>in</w:t>
      </w:r>
      <w:r w:rsidRPr="0051767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Grad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ua</w:t>
      </w:r>
      <w:r w:rsidRPr="00517671">
        <w:rPr>
          <w:rFonts w:asciiTheme="minorHAnsi" w:hAnsiTheme="minorHAnsi" w:cstheme="minorHAnsi"/>
          <w:b/>
          <w:sz w:val="22"/>
          <w:szCs w:val="22"/>
        </w:rPr>
        <w:t>te</w:t>
      </w:r>
      <w:r w:rsidRPr="00517671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-4"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cho</w:t>
      </w:r>
      <w:r w:rsidRPr="00517671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517671">
        <w:rPr>
          <w:rFonts w:asciiTheme="minorHAnsi" w:hAnsiTheme="minorHAnsi" w:cstheme="minorHAnsi"/>
          <w:b/>
          <w:sz w:val="22"/>
          <w:szCs w:val="22"/>
        </w:rPr>
        <w:t>l</w:t>
      </w:r>
      <w:r w:rsidRPr="0051767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b/>
          <w:sz w:val="22"/>
          <w:szCs w:val="22"/>
        </w:rPr>
        <w:t>f</w:t>
      </w:r>
      <w:r w:rsidRPr="0051767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517671">
        <w:rPr>
          <w:rFonts w:asciiTheme="minorHAnsi" w:hAnsiTheme="minorHAnsi" w:cstheme="minorHAnsi"/>
          <w:b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z w:val="22"/>
          <w:szCs w:val="22"/>
        </w:rPr>
        <w:t>ss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We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 xml:space="preserve">A                                         </w:t>
      </w:r>
      <w:r w:rsidRPr="0051767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20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0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4986A333" w14:textId="77777777" w:rsidR="000A5527" w:rsidRPr="00517671" w:rsidRDefault="000A55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2FBAE9" w14:textId="77777777" w:rsidR="000A5527" w:rsidRPr="00517671" w:rsidRDefault="00517671">
      <w:pPr>
        <w:ind w:left="10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si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z w:val="22"/>
          <w:szCs w:val="22"/>
        </w:rPr>
        <w:t>ss</w:t>
      </w:r>
      <w:r w:rsidRPr="0051767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Ad</w:t>
      </w:r>
      <w:r w:rsidRPr="00517671">
        <w:rPr>
          <w:rFonts w:asciiTheme="minorHAnsi" w:hAnsiTheme="minorHAnsi" w:cstheme="minorHAnsi"/>
          <w:spacing w:val="-1"/>
          <w:w w:val="102"/>
          <w:sz w:val="22"/>
          <w:szCs w:val="22"/>
        </w:rPr>
        <w:t>m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3B225F40" w14:textId="77777777" w:rsidR="000A5527" w:rsidRPr="00517671" w:rsidRDefault="000A5527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30ACF597" w14:textId="77777777" w:rsidR="000A5527" w:rsidRPr="00517671" w:rsidRDefault="00517671">
      <w:pPr>
        <w:ind w:left="10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Awa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rd</w:t>
      </w:r>
      <w:r w:rsidRPr="00517671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:</w:t>
      </w:r>
      <w:r w:rsidRPr="0051767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517671">
        <w:rPr>
          <w:rFonts w:asciiTheme="minorHAnsi" w:hAnsiTheme="minorHAnsi" w:cstheme="minorHAnsi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cho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rs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7671">
        <w:rPr>
          <w:rFonts w:asciiTheme="minorHAnsi" w:hAnsiTheme="minorHAnsi" w:cstheme="minorHAnsi"/>
          <w:sz w:val="22"/>
          <w:szCs w:val="22"/>
        </w:rPr>
        <w:t>ip</w:t>
      </w:r>
      <w:r w:rsidRPr="0051767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ep</w:t>
      </w:r>
      <w:r w:rsidRPr="00517671">
        <w:rPr>
          <w:rFonts w:asciiTheme="minorHAnsi" w:hAnsiTheme="minorHAnsi" w:cstheme="minorHAnsi"/>
          <w:spacing w:val="3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ne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u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h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ip</w:t>
      </w:r>
    </w:p>
    <w:p w14:paraId="76566570" w14:textId="77777777" w:rsidR="000A5527" w:rsidRPr="00517671" w:rsidRDefault="000A5527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B7E73BE" w14:textId="77777777" w:rsidR="000A5527" w:rsidRPr="00517671" w:rsidRDefault="00517671">
      <w:pPr>
        <w:ind w:left="65" w:right="75"/>
        <w:jc w:val="center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Bran</w:t>
      </w:r>
      <w:r w:rsidRPr="00517671">
        <w:rPr>
          <w:rFonts w:asciiTheme="minorHAnsi" w:hAnsiTheme="minorHAnsi" w:cstheme="minorHAnsi"/>
          <w:b/>
          <w:spacing w:val="-4"/>
          <w:sz w:val="22"/>
          <w:szCs w:val="22"/>
        </w:rPr>
        <w:t>d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z w:val="22"/>
          <w:szCs w:val="22"/>
        </w:rPr>
        <w:t>is</w:t>
      </w:r>
      <w:r w:rsidRPr="0051767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17671">
        <w:rPr>
          <w:rFonts w:asciiTheme="minorHAnsi" w:hAnsiTheme="minorHAnsi" w:cstheme="minorHAnsi"/>
          <w:b/>
          <w:sz w:val="22"/>
          <w:szCs w:val="22"/>
        </w:rPr>
        <w:t>i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767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b/>
          <w:sz w:val="22"/>
          <w:szCs w:val="22"/>
        </w:rPr>
        <w:t>it</w:t>
      </w:r>
      <w:r w:rsidRPr="00517671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7671">
        <w:rPr>
          <w:rFonts w:asciiTheme="minorHAnsi" w:hAnsiTheme="minorHAnsi" w:cstheme="minorHAnsi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w w:val="102"/>
          <w:sz w:val="22"/>
          <w:szCs w:val="22"/>
        </w:rPr>
        <w:t>19</w:t>
      </w:r>
      <w:r w:rsidRPr="00517671">
        <w:rPr>
          <w:rFonts w:asciiTheme="minorHAnsi" w:hAnsiTheme="minorHAnsi" w:cstheme="minorHAnsi"/>
          <w:spacing w:val="-2"/>
          <w:w w:val="102"/>
          <w:sz w:val="22"/>
          <w:szCs w:val="22"/>
        </w:rPr>
        <w:t>9</w:t>
      </w:r>
      <w:r w:rsidRPr="00517671">
        <w:rPr>
          <w:rFonts w:asciiTheme="minorHAnsi" w:hAnsiTheme="minorHAnsi" w:cstheme="minorHAnsi"/>
          <w:w w:val="102"/>
          <w:sz w:val="22"/>
          <w:szCs w:val="22"/>
        </w:rPr>
        <w:t>7</w:t>
      </w:r>
    </w:p>
    <w:p w14:paraId="6D2B3C2D" w14:textId="77777777" w:rsidR="000A5527" w:rsidRPr="00517671" w:rsidRDefault="000A55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B089CD" w14:textId="77777777" w:rsidR="000A5527" w:rsidRPr="00517671" w:rsidRDefault="00517671">
      <w:pPr>
        <w:ind w:left="102"/>
        <w:rPr>
          <w:rFonts w:asciiTheme="minorHAnsi" w:hAnsiTheme="minorHAnsi" w:cstheme="minorHAnsi"/>
          <w:sz w:val="22"/>
          <w:szCs w:val="22"/>
        </w:rPr>
      </w:pPr>
      <w:r w:rsidRPr="00517671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7671">
        <w:rPr>
          <w:rFonts w:asciiTheme="minorHAnsi" w:hAnsiTheme="minorHAnsi" w:cstheme="minorHAnsi"/>
          <w:sz w:val="22"/>
          <w:szCs w:val="22"/>
        </w:rPr>
        <w:t>f</w:t>
      </w:r>
      <w:r w:rsidRPr="0051767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17671">
        <w:rPr>
          <w:rFonts w:asciiTheme="minorHAnsi" w:hAnsiTheme="minorHAnsi" w:cstheme="minorHAnsi"/>
          <w:sz w:val="22"/>
          <w:szCs w:val="22"/>
        </w:rPr>
        <w:t>s</w:t>
      </w:r>
      <w:r w:rsidRPr="0051767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z w:val="22"/>
          <w:szCs w:val="22"/>
        </w:rPr>
        <w:t>in</w:t>
      </w:r>
      <w:r w:rsidRPr="0051767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7671">
        <w:rPr>
          <w:rFonts w:asciiTheme="minorHAnsi" w:hAnsiTheme="minorHAnsi" w:cstheme="minorHAnsi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517671">
        <w:rPr>
          <w:rFonts w:asciiTheme="minorHAnsi" w:hAnsiTheme="minorHAnsi" w:cstheme="minorHAnsi"/>
          <w:sz w:val="22"/>
          <w:szCs w:val="22"/>
        </w:rPr>
        <w:t>n</w:t>
      </w:r>
      <w:r w:rsidRPr="0051767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7671">
        <w:rPr>
          <w:rFonts w:asciiTheme="minorHAnsi" w:hAnsiTheme="minorHAnsi" w:cstheme="minorHAnsi"/>
          <w:sz w:val="22"/>
          <w:szCs w:val="22"/>
        </w:rPr>
        <w:t>l</w:t>
      </w:r>
      <w:r w:rsidRPr="0051767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t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7671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5176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767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767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7671">
        <w:rPr>
          <w:rFonts w:asciiTheme="minorHAnsi" w:hAnsiTheme="minorHAnsi" w:cstheme="minorHAnsi"/>
          <w:sz w:val="22"/>
          <w:szCs w:val="22"/>
        </w:rPr>
        <w:t>,</w:t>
      </w:r>
      <w:r w:rsidRPr="0051767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517671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517671">
        <w:rPr>
          <w:rFonts w:asciiTheme="minorHAnsi" w:hAnsiTheme="minorHAnsi" w:cstheme="minorHAnsi"/>
          <w:i/>
          <w:sz w:val="22"/>
          <w:szCs w:val="22"/>
        </w:rPr>
        <w:t>m</w:t>
      </w:r>
      <w:r w:rsidRPr="00517671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517671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L</w:t>
      </w:r>
      <w:r w:rsidRPr="00517671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au</w:t>
      </w:r>
      <w:r w:rsidRPr="00517671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d</w:t>
      </w:r>
      <w:r w:rsidRPr="00517671">
        <w:rPr>
          <w:rFonts w:asciiTheme="minorHAnsi" w:hAnsiTheme="minorHAnsi" w:cstheme="minorHAnsi"/>
          <w:i/>
          <w:w w:val="102"/>
          <w:sz w:val="22"/>
          <w:szCs w:val="22"/>
        </w:rPr>
        <w:t>e</w:t>
      </w:r>
    </w:p>
    <w:sectPr w:rsidR="000A5527" w:rsidRPr="00517671">
      <w:pgSz w:w="11900" w:h="16840"/>
      <w:pgMar w:top="1580" w:right="12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11E70"/>
    <w:multiLevelType w:val="multilevel"/>
    <w:tmpl w:val="D65AF9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527"/>
    <w:rsid w:val="000A5527"/>
    <w:rsid w:val="0051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06038"/>
  <w15:docId w15:val="{218EE55F-4761-4ADB-8F16-7513C18D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176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7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g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2021-05-27T13:32:00Z</dcterms:created>
  <dcterms:modified xsi:type="dcterms:W3CDTF">2021-05-27T13:34:00Z</dcterms:modified>
</cp:coreProperties>
</file>